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1381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3260"/>
        <w:gridCol w:w="3544"/>
      </w:tblGrid>
      <w:tr w:rsidR="004E634B" w:rsidRPr="005F71E7" w14:paraId="0E9E5BD5" w14:textId="77777777" w:rsidTr="00233FEE">
        <w:tc>
          <w:tcPr>
            <w:tcW w:w="9464" w:type="dxa"/>
            <w:gridSpan w:val="4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</w:tcPr>
          <w:p w14:paraId="3FB91E92" w14:textId="77777777" w:rsidR="004E634B" w:rsidRPr="005F71E7" w:rsidRDefault="00785E85" w:rsidP="00785E85">
            <w:pPr>
              <w:pStyle w:val="Tekstpodstawowywcity2"/>
              <w:ind w:left="0" w:right="-2"/>
              <w:rPr>
                <w:rFonts w:ascii="Verdana" w:hAnsi="Verdana"/>
                <w:b/>
                <w:sz w:val="18"/>
                <w:szCs w:val="18"/>
              </w:rPr>
            </w:pPr>
            <w:r w:rsidRPr="005F71E7">
              <w:rPr>
                <w:rFonts w:ascii="Verdana" w:hAnsi="Verdana"/>
                <w:noProof/>
              </w:rPr>
              <w:drawing>
                <wp:anchor distT="0" distB="0" distL="114300" distR="114300" simplePos="0" relativeHeight="251659264" behindDoc="1" locked="0" layoutInCell="1" allowOverlap="1" wp14:anchorId="6D37722E" wp14:editId="03243CEF">
                  <wp:simplePos x="0" y="0"/>
                  <wp:positionH relativeFrom="column">
                    <wp:posOffset>4684395</wp:posOffset>
                  </wp:positionH>
                  <wp:positionV relativeFrom="paragraph">
                    <wp:posOffset>64135</wp:posOffset>
                  </wp:positionV>
                  <wp:extent cx="590550" cy="695960"/>
                  <wp:effectExtent l="0" t="0" r="0" b="8890"/>
                  <wp:wrapTight wrapText="bothSides">
                    <wp:wrapPolygon edited="0">
                      <wp:start x="0" y="0"/>
                      <wp:lineTo x="0" y="21285"/>
                      <wp:lineTo x="20903" y="21285"/>
                      <wp:lineTo x="20903" y="0"/>
                      <wp:lineTo x="0" y="0"/>
                    </wp:wrapPolygon>
                  </wp:wrapTight>
                  <wp:docPr id="1" name="Obraz 1" descr="Znalezione obrazy dla zapytania klembó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nalezione obrazy dla zapytania klembó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9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634B" w:rsidRPr="005F71E7">
              <w:rPr>
                <w:rFonts w:ascii="Verdana" w:hAnsi="Verdana"/>
                <w:i/>
                <w:sz w:val="6"/>
                <w:szCs w:val="6"/>
                <w:u w:val="single"/>
              </w:rPr>
              <w:t xml:space="preserve">  </w:t>
            </w:r>
            <w:r w:rsidR="004E634B" w:rsidRPr="005F71E7">
              <w:rPr>
                <w:rFonts w:ascii="Verdana" w:hAnsi="Verdana"/>
                <w:b/>
                <w:sz w:val="6"/>
                <w:szCs w:val="6"/>
              </w:rPr>
              <w:br/>
            </w:r>
            <w:r w:rsidR="004E634B" w:rsidRPr="005F71E7">
              <w:rPr>
                <w:rFonts w:ascii="Verdana" w:hAnsi="Verdana"/>
                <w:i/>
                <w:sz w:val="16"/>
                <w:szCs w:val="16"/>
                <w:u w:val="single"/>
              </w:rPr>
              <w:t xml:space="preserve"> </w:t>
            </w:r>
            <w:proofErr w:type="gramStart"/>
            <w:r w:rsidR="004E634B" w:rsidRPr="005F71E7">
              <w:rPr>
                <w:rFonts w:ascii="Verdana" w:hAnsi="Verdana"/>
                <w:i/>
                <w:sz w:val="16"/>
                <w:szCs w:val="16"/>
                <w:u w:val="single"/>
              </w:rPr>
              <w:t>INWESTOR</w:t>
            </w:r>
            <w:r w:rsidR="004E634B" w:rsidRPr="00C85A51">
              <w:rPr>
                <w:rFonts w:ascii="Verdana" w:hAnsi="Verdana"/>
                <w:i/>
                <w:sz w:val="16"/>
                <w:szCs w:val="16"/>
              </w:rPr>
              <w:t>:</w:t>
            </w:r>
            <w:r w:rsidR="00C85A51" w:rsidRPr="00C85A51">
              <w:rPr>
                <w:rFonts w:ascii="Verdana" w:hAnsi="Verdana"/>
                <w:i/>
                <w:sz w:val="16"/>
                <w:szCs w:val="16"/>
              </w:rPr>
              <w:t xml:space="preserve">   </w:t>
            </w:r>
            <w:proofErr w:type="gramEnd"/>
            <w:r w:rsidR="00C85A51" w:rsidRPr="00C85A51">
              <w:rPr>
                <w:rFonts w:ascii="Verdana" w:hAnsi="Verdana"/>
                <w:i/>
                <w:sz w:val="16"/>
                <w:szCs w:val="16"/>
              </w:rPr>
              <w:t xml:space="preserve">                                  </w:t>
            </w:r>
            <w:r w:rsidR="006517A4" w:rsidRPr="005F71E7">
              <w:rPr>
                <w:rFonts w:ascii="Verdana" w:hAnsi="Verdana"/>
                <w:b/>
                <w:sz w:val="18"/>
                <w:szCs w:val="18"/>
              </w:rPr>
              <w:t>Wójt Gminy</w:t>
            </w:r>
            <w:r w:rsidR="004E634B" w:rsidRPr="005F71E7">
              <w:rPr>
                <w:rFonts w:ascii="Verdana" w:hAnsi="Verdana"/>
                <w:b/>
                <w:sz w:val="18"/>
                <w:szCs w:val="18"/>
              </w:rPr>
              <w:t xml:space="preserve">  Klembów</w:t>
            </w:r>
          </w:p>
          <w:p w14:paraId="3BD69C62" w14:textId="77777777" w:rsidR="004E634B" w:rsidRPr="005F71E7" w:rsidRDefault="00C85A51" w:rsidP="00785E85">
            <w:pPr>
              <w:spacing w:before="120" w:after="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Ul. Generała Franciszka </w:t>
            </w:r>
            <w:r w:rsidR="004E634B" w:rsidRPr="005F71E7">
              <w:rPr>
                <w:rFonts w:ascii="Verdana" w:hAnsi="Verdana"/>
                <w:b/>
                <w:sz w:val="18"/>
                <w:szCs w:val="18"/>
              </w:rPr>
              <w:t>Żymirskiego 38</w:t>
            </w:r>
          </w:p>
          <w:p w14:paraId="333A312C" w14:textId="77777777" w:rsidR="004E634B" w:rsidRDefault="00C85A51" w:rsidP="00785E85">
            <w:pPr>
              <w:spacing w:after="0"/>
              <w:ind w:right="-2"/>
              <w:rPr>
                <w:rFonts w:ascii="Verdana" w:hAnsi="Verdana"/>
                <w:b/>
                <w:color w:val="008000"/>
                <w:sz w:val="6"/>
                <w:szCs w:val="6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</w:t>
            </w:r>
            <w:r w:rsidR="004E634B" w:rsidRPr="005F71E7">
              <w:rPr>
                <w:rFonts w:ascii="Verdana" w:hAnsi="Verdana"/>
                <w:b/>
                <w:sz w:val="18"/>
                <w:szCs w:val="18"/>
              </w:rPr>
              <w:t>05-205 Klembów</w:t>
            </w:r>
            <w:r w:rsidR="004E634B" w:rsidRPr="005F71E7">
              <w:rPr>
                <w:rFonts w:ascii="Verdana" w:hAnsi="Verdana"/>
                <w:b/>
                <w:color w:val="008000"/>
                <w:sz w:val="6"/>
                <w:szCs w:val="6"/>
              </w:rPr>
              <w:t xml:space="preserve">   </w:t>
            </w:r>
          </w:p>
          <w:p w14:paraId="5A7D2918" w14:textId="77777777" w:rsidR="00DB52EE" w:rsidRPr="005F71E7" w:rsidRDefault="00DB52EE" w:rsidP="00785E85">
            <w:pPr>
              <w:spacing w:after="0"/>
              <w:ind w:right="-2"/>
              <w:rPr>
                <w:rFonts w:ascii="Verdana" w:hAnsi="Verdana"/>
                <w:b/>
                <w:color w:val="008000"/>
                <w:sz w:val="6"/>
                <w:szCs w:val="6"/>
              </w:rPr>
            </w:pPr>
          </w:p>
        </w:tc>
      </w:tr>
      <w:tr w:rsidR="004E634B" w:rsidRPr="005F71E7" w14:paraId="7BC3C1FD" w14:textId="77777777" w:rsidTr="00233FEE">
        <w:trPr>
          <w:trHeight w:val="503"/>
        </w:trPr>
        <w:tc>
          <w:tcPr>
            <w:tcW w:w="9464" w:type="dxa"/>
            <w:gridSpan w:val="4"/>
            <w:tcBorders>
              <w:top w:val="single" w:sz="12" w:space="0" w:color="BFBFBF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shd w:val="clear" w:color="auto" w:fill="F3F3F3"/>
            <w:vAlign w:val="center"/>
          </w:tcPr>
          <w:p w14:paraId="6C35B33F" w14:textId="509F7CB1" w:rsidR="0016383E" w:rsidRDefault="0016383E" w:rsidP="00DB52EE">
            <w:pPr>
              <w:spacing w:after="0" w:line="360" w:lineRule="auto"/>
              <w:jc w:val="center"/>
              <w:rPr>
                <w:rFonts w:ascii="Verdana" w:hAnsi="Verdana"/>
                <w:b/>
              </w:rPr>
            </w:pPr>
          </w:p>
          <w:p w14:paraId="117F695F" w14:textId="77777777" w:rsidR="003D349F" w:rsidRDefault="003D349F" w:rsidP="00DB52EE">
            <w:pPr>
              <w:spacing w:after="0" w:line="360" w:lineRule="auto"/>
              <w:jc w:val="center"/>
              <w:rPr>
                <w:rFonts w:ascii="Verdana" w:hAnsi="Verdana"/>
                <w:b/>
              </w:rPr>
            </w:pPr>
          </w:p>
          <w:p w14:paraId="317A5A43" w14:textId="77777777" w:rsidR="004E634B" w:rsidRDefault="00D04CE6" w:rsidP="003D349F">
            <w:pPr>
              <w:spacing w:after="0" w:line="360" w:lineRule="auto"/>
              <w:jc w:val="center"/>
              <w:rPr>
                <w:rFonts w:ascii="Verdana" w:hAnsi="Verdana"/>
                <w:b/>
              </w:rPr>
            </w:pPr>
            <w:r w:rsidRPr="00D04CE6">
              <w:rPr>
                <w:rFonts w:ascii="Verdana" w:hAnsi="Verdana"/>
                <w:b/>
              </w:rPr>
              <w:t xml:space="preserve">Budowa drogi gminnej ulicy Leśnej w Ostrówku </w:t>
            </w:r>
          </w:p>
          <w:p w14:paraId="2A05F83C" w14:textId="77777777" w:rsidR="003D349F" w:rsidRDefault="003D349F" w:rsidP="003D349F">
            <w:pPr>
              <w:spacing w:after="0" w:line="360" w:lineRule="auto"/>
              <w:jc w:val="center"/>
              <w:rPr>
                <w:rFonts w:ascii="Verdana" w:hAnsi="Verdana"/>
                <w:b/>
              </w:rPr>
            </w:pPr>
          </w:p>
          <w:p w14:paraId="1EA67350" w14:textId="77777777" w:rsidR="003D349F" w:rsidRDefault="003D349F" w:rsidP="003D349F">
            <w:pPr>
              <w:spacing w:after="0" w:line="360" w:lineRule="auto"/>
              <w:jc w:val="center"/>
              <w:rPr>
                <w:rFonts w:ascii="Verdana" w:hAnsi="Verdana"/>
                <w:b/>
              </w:rPr>
            </w:pPr>
          </w:p>
          <w:p w14:paraId="600A0737" w14:textId="4210EED0" w:rsidR="003D349F" w:rsidRPr="005F71E7" w:rsidRDefault="003D349F" w:rsidP="003D349F">
            <w:pPr>
              <w:spacing w:after="0" w:line="360" w:lineRule="auto"/>
              <w:jc w:val="center"/>
              <w:rPr>
                <w:rFonts w:ascii="Verdana" w:hAnsi="Verdana"/>
                <w:b/>
                <w:sz w:val="6"/>
              </w:rPr>
            </w:pPr>
          </w:p>
        </w:tc>
      </w:tr>
      <w:tr w:rsidR="000A2D5B" w:rsidRPr="005F71E7" w14:paraId="76B9876C" w14:textId="77777777" w:rsidTr="00785E85">
        <w:trPr>
          <w:trHeight w:val="897"/>
        </w:trPr>
        <w:tc>
          <w:tcPr>
            <w:tcW w:w="2660" w:type="dxa"/>
            <w:gridSpan w:val="2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vAlign w:val="center"/>
          </w:tcPr>
          <w:p w14:paraId="1FF5EE2A" w14:textId="6023F4B0" w:rsidR="000A2D5B" w:rsidRPr="00D04CE6" w:rsidRDefault="000A2D5B" w:rsidP="00D04CE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  <w:gridSpan w:val="2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vAlign w:val="center"/>
          </w:tcPr>
          <w:p w14:paraId="38BE806C" w14:textId="77777777" w:rsidR="0016383E" w:rsidRDefault="0016383E" w:rsidP="00DB52EE">
            <w:pPr>
              <w:spacing w:line="360" w:lineRule="auto"/>
              <w:jc w:val="center"/>
              <w:rPr>
                <w:rFonts w:ascii="Verdana" w:hAnsi="Verdana"/>
                <w:b/>
              </w:rPr>
            </w:pPr>
          </w:p>
          <w:p w14:paraId="7F518DCA" w14:textId="0F51CFD9" w:rsidR="003D349F" w:rsidRPr="003D349F" w:rsidRDefault="003D349F" w:rsidP="003D349F">
            <w:pPr>
              <w:spacing w:line="360" w:lineRule="auto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SZCZEGÓŁOWE SPECYFIKACJE TECHNICZNE WYKONANIA I OBIORU ROBÓT BUDOWLANYCH</w:t>
            </w:r>
          </w:p>
        </w:tc>
      </w:tr>
      <w:tr w:rsidR="009E6AF8" w:rsidRPr="005F71E7" w14:paraId="7B8906BD" w14:textId="77777777" w:rsidTr="00233FEE">
        <w:trPr>
          <w:trHeight w:val="655"/>
        </w:trPr>
        <w:tc>
          <w:tcPr>
            <w:tcW w:w="9464" w:type="dxa"/>
            <w:gridSpan w:val="4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</w:tcPr>
          <w:p w14:paraId="468D42FA" w14:textId="77777777" w:rsidR="0016383E" w:rsidRDefault="0016383E" w:rsidP="0016383E">
            <w:pPr>
              <w:spacing w:after="0" w:line="360" w:lineRule="auto"/>
              <w:ind w:right="-2"/>
              <w:jc w:val="both"/>
              <w:rPr>
                <w:rFonts w:ascii="Verdana" w:hAnsi="Verdana"/>
                <w:i/>
                <w:sz w:val="16"/>
                <w:szCs w:val="16"/>
                <w:u w:val="single"/>
              </w:rPr>
            </w:pPr>
          </w:p>
          <w:p w14:paraId="489E49FB" w14:textId="77777777" w:rsidR="008750C0" w:rsidRPr="00785E85" w:rsidRDefault="008750C0" w:rsidP="003D349F">
            <w:pPr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/>
                <w:sz w:val="17"/>
                <w:szCs w:val="17"/>
              </w:rPr>
            </w:pPr>
          </w:p>
        </w:tc>
      </w:tr>
      <w:tr w:rsidR="004E634B" w:rsidRPr="005F71E7" w14:paraId="39B47A3F" w14:textId="77777777" w:rsidTr="00233FEE">
        <w:trPr>
          <w:trHeight w:val="255"/>
        </w:trPr>
        <w:tc>
          <w:tcPr>
            <w:tcW w:w="9464" w:type="dxa"/>
            <w:gridSpan w:val="4"/>
            <w:tcBorders>
              <w:top w:val="single" w:sz="18" w:space="0" w:color="C0C0C0"/>
              <w:left w:val="nil"/>
              <w:bottom w:val="single" w:sz="18" w:space="0" w:color="C0C0C0"/>
              <w:right w:val="nil"/>
            </w:tcBorders>
          </w:tcPr>
          <w:p w14:paraId="52D4685C" w14:textId="77777777" w:rsidR="004E634B" w:rsidRPr="005F71E7" w:rsidRDefault="004E634B" w:rsidP="00233FEE">
            <w:pPr>
              <w:ind w:right="-2"/>
              <w:rPr>
                <w:rFonts w:ascii="Verdana" w:hAnsi="Verdana"/>
                <w:sz w:val="6"/>
                <w:szCs w:val="6"/>
              </w:rPr>
            </w:pPr>
          </w:p>
        </w:tc>
      </w:tr>
      <w:tr w:rsidR="004E634B" w:rsidRPr="005F71E7" w14:paraId="2B9D10AE" w14:textId="77777777" w:rsidTr="00233FEE">
        <w:trPr>
          <w:trHeight w:val="326"/>
        </w:trPr>
        <w:tc>
          <w:tcPr>
            <w:tcW w:w="9464" w:type="dxa"/>
            <w:gridSpan w:val="4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shd w:val="clear" w:color="auto" w:fill="F3F3F3"/>
            <w:vAlign w:val="center"/>
          </w:tcPr>
          <w:p w14:paraId="5BC2A125" w14:textId="77777777" w:rsidR="0016383E" w:rsidRDefault="0016383E" w:rsidP="00233FEE">
            <w:pPr>
              <w:pStyle w:val="Tekstpodstawowywcity2"/>
              <w:spacing w:line="240" w:lineRule="auto"/>
              <w:ind w:left="0" w:right="-2"/>
              <w:rPr>
                <w:rFonts w:ascii="Verdana" w:hAnsi="Verdana"/>
                <w:i/>
                <w:sz w:val="16"/>
                <w:szCs w:val="16"/>
                <w:u w:val="single"/>
              </w:rPr>
            </w:pPr>
          </w:p>
          <w:p w14:paraId="54ACF59C" w14:textId="77777777" w:rsidR="004E634B" w:rsidRDefault="004E634B" w:rsidP="00233FEE">
            <w:pPr>
              <w:pStyle w:val="Tekstpodstawowywcity2"/>
              <w:spacing w:line="240" w:lineRule="auto"/>
              <w:ind w:left="0" w:right="-2"/>
              <w:rPr>
                <w:rFonts w:ascii="Verdana" w:hAnsi="Verdana"/>
                <w:b/>
                <w:sz w:val="18"/>
                <w:szCs w:val="18"/>
              </w:rPr>
            </w:pPr>
            <w:proofErr w:type="gramStart"/>
            <w:r w:rsidRPr="005F71E7">
              <w:rPr>
                <w:rFonts w:ascii="Verdana" w:hAnsi="Verdana"/>
                <w:i/>
                <w:sz w:val="16"/>
                <w:szCs w:val="16"/>
                <w:u w:val="single"/>
              </w:rPr>
              <w:t>BRANŻA :</w:t>
            </w:r>
            <w:proofErr w:type="gramEnd"/>
            <w:r w:rsidRPr="005F71E7">
              <w:rPr>
                <w:rFonts w:ascii="Verdana" w:hAnsi="Verdana"/>
                <w:i/>
                <w:sz w:val="16"/>
                <w:szCs w:val="16"/>
              </w:rPr>
              <w:t xml:space="preserve">  </w:t>
            </w:r>
            <w:r w:rsidRPr="005F71E7">
              <w:rPr>
                <w:rFonts w:ascii="Verdana" w:hAnsi="Verdana"/>
                <w:b/>
                <w:sz w:val="18"/>
                <w:szCs w:val="18"/>
              </w:rPr>
              <w:t>DROGOWA</w:t>
            </w:r>
            <w:r w:rsidR="007255AC">
              <w:rPr>
                <w:rFonts w:ascii="Verdana" w:hAnsi="Verdana"/>
                <w:b/>
                <w:sz w:val="18"/>
                <w:szCs w:val="18"/>
              </w:rPr>
              <w:t>,  TOM I</w:t>
            </w:r>
          </w:p>
          <w:p w14:paraId="0A575477" w14:textId="77777777" w:rsidR="0016383E" w:rsidRPr="005F71E7" w:rsidRDefault="0016383E" w:rsidP="00233FEE">
            <w:pPr>
              <w:pStyle w:val="Tekstpodstawowywcity2"/>
              <w:spacing w:line="240" w:lineRule="auto"/>
              <w:ind w:left="0" w:right="-2"/>
              <w:rPr>
                <w:rFonts w:ascii="Verdana" w:hAnsi="Verdana"/>
                <w:b/>
                <w:sz w:val="18"/>
                <w:szCs w:val="18"/>
              </w:rPr>
            </w:pPr>
          </w:p>
          <w:p w14:paraId="53501732" w14:textId="77777777" w:rsidR="009E6AF8" w:rsidRDefault="009E6AF8" w:rsidP="0016383E">
            <w:pPr>
              <w:pStyle w:val="Tekstpodstawowywcity2"/>
              <w:spacing w:line="240" w:lineRule="auto"/>
              <w:ind w:left="0" w:right="-2"/>
              <w:rPr>
                <w:rFonts w:ascii="Verdana" w:hAnsi="Verdana"/>
                <w:b/>
                <w:sz w:val="18"/>
                <w:szCs w:val="18"/>
              </w:rPr>
            </w:pPr>
            <w:r w:rsidRPr="005F71E7">
              <w:rPr>
                <w:rFonts w:ascii="Verdana" w:hAnsi="Verdana"/>
                <w:i/>
                <w:sz w:val="16"/>
                <w:szCs w:val="16"/>
                <w:u w:val="single"/>
              </w:rPr>
              <w:t xml:space="preserve">NUMER KATEGORII OBIEKTÓW </w:t>
            </w:r>
            <w:proofErr w:type="gramStart"/>
            <w:r w:rsidRPr="005F71E7">
              <w:rPr>
                <w:rFonts w:ascii="Verdana" w:hAnsi="Verdana"/>
                <w:i/>
                <w:sz w:val="16"/>
                <w:szCs w:val="16"/>
                <w:u w:val="single"/>
              </w:rPr>
              <w:t>BUDOWLANYCH</w:t>
            </w:r>
            <w:r w:rsidRPr="005F71E7">
              <w:rPr>
                <w:rFonts w:ascii="Verdana" w:hAnsi="Verdana"/>
                <w:i/>
                <w:sz w:val="18"/>
                <w:szCs w:val="32"/>
                <w:u w:val="single"/>
              </w:rPr>
              <w:t>:</w:t>
            </w:r>
            <w:r w:rsidRPr="005F71E7">
              <w:rPr>
                <w:rFonts w:ascii="Verdana" w:hAnsi="Verdana"/>
              </w:rPr>
              <w:t xml:space="preserve"> </w:t>
            </w:r>
            <w:r w:rsidRPr="005F71E7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5F71E7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proofErr w:type="gramEnd"/>
            <w:r w:rsidRPr="005F71E7">
              <w:rPr>
                <w:rFonts w:ascii="Verdana" w:hAnsi="Verdana"/>
                <w:b/>
                <w:sz w:val="18"/>
                <w:szCs w:val="18"/>
              </w:rPr>
              <w:t>XXV, IV</w:t>
            </w:r>
            <w:r w:rsidR="00F07471">
              <w:rPr>
                <w:rFonts w:ascii="Verdana" w:hAnsi="Verdana"/>
                <w:b/>
                <w:sz w:val="18"/>
                <w:szCs w:val="18"/>
              </w:rPr>
              <w:t xml:space="preserve">, </w:t>
            </w:r>
          </w:p>
          <w:p w14:paraId="4296BB52" w14:textId="77777777" w:rsidR="0016383E" w:rsidRPr="005F71E7" w:rsidRDefault="0016383E" w:rsidP="0016383E">
            <w:pPr>
              <w:pStyle w:val="Tekstpodstawowywcity2"/>
              <w:spacing w:line="240" w:lineRule="auto"/>
              <w:ind w:left="0" w:right="-2"/>
              <w:rPr>
                <w:rFonts w:ascii="Verdana" w:hAnsi="Verdana"/>
              </w:rPr>
            </w:pPr>
          </w:p>
        </w:tc>
      </w:tr>
      <w:tr w:rsidR="004E634B" w:rsidRPr="005F71E7" w14:paraId="7E596B8B" w14:textId="77777777" w:rsidTr="00233FEE">
        <w:trPr>
          <w:trHeight w:val="521"/>
        </w:trPr>
        <w:tc>
          <w:tcPr>
            <w:tcW w:w="1809" w:type="dxa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shd w:val="clear" w:color="auto" w:fill="F3F3F3"/>
            <w:vAlign w:val="center"/>
          </w:tcPr>
          <w:p w14:paraId="4395BF86" w14:textId="77777777" w:rsidR="004E634B" w:rsidRPr="005F71E7" w:rsidRDefault="004E634B" w:rsidP="00233FEE">
            <w:pPr>
              <w:ind w:right="-2"/>
              <w:jc w:val="center"/>
              <w:rPr>
                <w:rFonts w:ascii="Verdana" w:hAnsi="Verdana"/>
                <w:sz w:val="14"/>
                <w:szCs w:val="14"/>
              </w:rPr>
            </w:pPr>
            <w:r w:rsidRPr="005F71E7">
              <w:rPr>
                <w:rFonts w:ascii="Verdana" w:hAnsi="Verdana"/>
                <w:sz w:val="14"/>
                <w:szCs w:val="14"/>
              </w:rPr>
              <w:t>Stanowisko</w:t>
            </w:r>
          </w:p>
        </w:tc>
        <w:tc>
          <w:tcPr>
            <w:tcW w:w="4111" w:type="dxa"/>
            <w:gridSpan w:val="2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shd w:val="clear" w:color="auto" w:fill="F3F3F3"/>
            <w:vAlign w:val="center"/>
          </w:tcPr>
          <w:p w14:paraId="62E14920" w14:textId="77777777" w:rsidR="004E634B" w:rsidRPr="005F71E7" w:rsidRDefault="004E634B" w:rsidP="00233FEE">
            <w:pPr>
              <w:ind w:right="-2"/>
              <w:jc w:val="center"/>
              <w:rPr>
                <w:rFonts w:ascii="Verdana" w:hAnsi="Verdana"/>
                <w:sz w:val="14"/>
                <w:szCs w:val="14"/>
              </w:rPr>
            </w:pPr>
            <w:r w:rsidRPr="005F71E7">
              <w:rPr>
                <w:rFonts w:ascii="Verdana" w:hAnsi="Verdana"/>
                <w:sz w:val="14"/>
                <w:szCs w:val="14"/>
              </w:rPr>
              <w:t>Imię, Nazwisko, uprawnienia i specjalność</w:t>
            </w:r>
          </w:p>
        </w:tc>
        <w:tc>
          <w:tcPr>
            <w:tcW w:w="3544" w:type="dxa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shd w:val="clear" w:color="auto" w:fill="F3F3F3"/>
            <w:vAlign w:val="center"/>
          </w:tcPr>
          <w:p w14:paraId="77BF3B78" w14:textId="77777777" w:rsidR="004E634B" w:rsidRPr="005F71E7" w:rsidRDefault="004E634B" w:rsidP="00233FEE">
            <w:pPr>
              <w:ind w:right="-2"/>
              <w:jc w:val="center"/>
              <w:rPr>
                <w:rFonts w:ascii="Verdana" w:hAnsi="Verdana"/>
                <w:sz w:val="14"/>
                <w:szCs w:val="14"/>
              </w:rPr>
            </w:pPr>
            <w:r w:rsidRPr="005F71E7">
              <w:rPr>
                <w:rFonts w:ascii="Verdana" w:hAnsi="Verdana"/>
                <w:sz w:val="14"/>
                <w:szCs w:val="14"/>
              </w:rPr>
              <w:t>Podpis</w:t>
            </w:r>
          </w:p>
        </w:tc>
      </w:tr>
      <w:tr w:rsidR="004E634B" w:rsidRPr="005F71E7" w14:paraId="71332B91" w14:textId="77777777" w:rsidTr="0016383E">
        <w:trPr>
          <w:trHeight w:hRule="exact" w:val="3445"/>
        </w:trPr>
        <w:tc>
          <w:tcPr>
            <w:tcW w:w="1809" w:type="dxa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vAlign w:val="center"/>
          </w:tcPr>
          <w:p w14:paraId="477FA490" w14:textId="77777777" w:rsidR="004E634B" w:rsidRPr="005F71E7" w:rsidRDefault="004E634B" w:rsidP="00233FEE">
            <w:pPr>
              <w:spacing w:line="240" w:lineRule="auto"/>
              <w:ind w:right="-2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5F71E7">
              <w:rPr>
                <w:rFonts w:ascii="Verdana" w:hAnsi="Verdana"/>
                <w:b/>
                <w:i/>
                <w:sz w:val="16"/>
                <w:szCs w:val="16"/>
              </w:rPr>
              <w:t>Projektant</w:t>
            </w:r>
          </w:p>
          <w:p w14:paraId="06D905E7" w14:textId="77777777" w:rsidR="004E634B" w:rsidRPr="005F71E7" w:rsidRDefault="004E634B" w:rsidP="00233FEE">
            <w:pPr>
              <w:spacing w:line="240" w:lineRule="auto"/>
              <w:ind w:right="-2"/>
              <w:rPr>
                <w:rFonts w:ascii="Verdana" w:hAnsi="Verdana"/>
                <w:i/>
                <w:sz w:val="16"/>
                <w:szCs w:val="16"/>
              </w:rPr>
            </w:pPr>
            <w:r w:rsidRPr="005F71E7">
              <w:rPr>
                <w:rFonts w:ascii="Verdana" w:hAnsi="Verdana"/>
                <w:i/>
                <w:sz w:val="16"/>
                <w:szCs w:val="16"/>
              </w:rPr>
              <w:t>Branża drogowa</w:t>
            </w:r>
          </w:p>
          <w:p w14:paraId="4EC41D5F" w14:textId="77777777" w:rsidR="009E6AF8" w:rsidRPr="005F71E7" w:rsidRDefault="009E6AF8" w:rsidP="00233FEE">
            <w:pPr>
              <w:spacing w:line="240" w:lineRule="auto"/>
              <w:ind w:right="-2"/>
              <w:rPr>
                <w:rFonts w:ascii="Verdana" w:hAnsi="Verdana"/>
                <w:i/>
                <w:sz w:val="16"/>
                <w:szCs w:val="16"/>
              </w:rPr>
            </w:pPr>
          </w:p>
          <w:p w14:paraId="54A7B707" w14:textId="77777777" w:rsidR="0016383E" w:rsidRDefault="0016383E" w:rsidP="00233FEE">
            <w:pPr>
              <w:spacing w:line="240" w:lineRule="auto"/>
              <w:ind w:right="-2"/>
              <w:rPr>
                <w:rFonts w:ascii="Verdana" w:hAnsi="Verdana"/>
                <w:b/>
                <w:i/>
                <w:sz w:val="16"/>
                <w:szCs w:val="16"/>
              </w:rPr>
            </w:pPr>
          </w:p>
          <w:p w14:paraId="651475C6" w14:textId="77777777" w:rsidR="00EB3FCD" w:rsidRPr="005F71E7" w:rsidRDefault="00EB3FCD" w:rsidP="00EB3FCD">
            <w:pPr>
              <w:spacing w:line="240" w:lineRule="auto"/>
              <w:ind w:right="-2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vAlign w:val="center"/>
          </w:tcPr>
          <w:p w14:paraId="5CF729C2" w14:textId="77777777" w:rsidR="004E634B" w:rsidRPr="005F71E7" w:rsidRDefault="004E634B" w:rsidP="00233FEE">
            <w:pPr>
              <w:spacing w:line="240" w:lineRule="auto"/>
              <w:ind w:right="-2"/>
              <w:rPr>
                <w:rFonts w:ascii="Verdana" w:hAnsi="Verdana"/>
                <w:sz w:val="16"/>
                <w:szCs w:val="16"/>
              </w:rPr>
            </w:pPr>
            <w:r w:rsidRPr="005F71E7">
              <w:rPr>
                <w:rFonts w:ascii="Verdana" w:hAnsi="Verdana"/>
                <w:sz w:val="16"/>
                <w:szCs w:val="16"/>
              </w:rPr>
              <w:t>Piotr Gołoś</w:t>
            </w:r>
            <w:r w:rsidR="00EB3FCD">
              <w:rPr>
                <w:rFonts w:ascii="Verdana" w:hAnsi="Verdana"/>
                <w:sz w:val="16"/>
                <w:szCs w:val="16"/>
              </w:rPr>
              <w:t xml:space="preserve"> spec.  drogowa</w:t>
            </w:r>
          </w:p>
          <w:p w14:paraId="1109E8D9" w14:textId="77777777" w:rsidR="004E634B" w:rsidRDefault="00EB3FCD" w:rsidP="00233FEE">
            <w:pPr>
              <w:spacing w:line="240" w:lineRule="auto"/>
              <w:ind w:right="-2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Upr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r w:rsidR="003B5C6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="004E634B" w:rsidRPr="005F71E7">
              <w:rPr>
                <w:rFonts w:ascii="Verdana" w:hAnsi="Verdana"/>
                <w:sz w:val="16"/>
                <w:szCs w:val="16"/>
              </w:rPr>
              <w:t>MAZ</w:t>
            </w:r>
            <w:proofErr w:type="spellEnd"/>
            <w:r w:rsidR="004E634B" w:rsidRPr="005F71E7">
              <w:rPr>
                <w:rFonts w:ascii="Verdana" w:hAnsi="Verdana"/>
                <w:sz w:val="16"/>
                <w:szCs w:val="16"/>
              </w:rPr>
              <w:t>/0416/</w:t>
            </w:r>
            <w:proofErr w:type="spellStart"/>
            <w:r w:rsidR="004E634B" w:rsidRPr="005F71E7">
              <w:rPr>
                <w:rFonts w:ascii="Verdana" w:hAnsi="Verdana"/>
                <w:sz w:val="16"/>
                <w:szCs w:val="16"/>
              </w:rPr>
              <w:t>POOD</w:t>
            </w:r>
            <w:proofErr w:type="spellEnd"/>
            <w:r w:rsidR="004E634B" w:rsidRPr="005F71E7">
              <w:rPr>
                <w:rFonts w:ascii="Verdana" w:hAnsi="Verdana"/>
                <w:sz w:val="16"/>
                <w:szCs w:val="16"/>
              </w:rPr>
              <w:t>/13</w:t>
            </w:r>
          </w:p>
          <w:p w14:paraId="4436797D" w14:textId="77777777" w:rsidR="00D04CE6" w:rsidRDefault="00D04CE6" w:rsidP="00D04CE6">
            <w:pPr>
              <w:spacing w:line="240" w:lineRule="auto"/>
              <w:ind w:right="-2"/>
              <w:rPr>
                <w:rFonts w:ascii="Verdana" w:hAnsi="Verdana"/>
                <w:sz w:val="16"/>
                <w:szCs w:val="16"/>
              </w:rPr>
            </w:pPr>
          </w:p>
          <w:p w14:paraId="7CAC095A" w14:textId="77777777" w:rsidR="00D04CE6" w:rsidRDefault="00D04CE6" w:rsidP="00233FEE">
            <w:pPr>
              <w:spacing w:line="240" w:lineRule="auto"/>
              <w:ind w:right="-2"/>
              <w:rPr>
                <w:rFonts w:ascii="Verdana" w:hAnsi="Verdana"/>
                <w:sz w:val="16"/>
                <w:szCs w:val="16"/>
              </w:rPr>
            </w:pPr>
          </w:p>
          <w:p w14:paraId="6EEFCD6F" w14:textId="77777777" w:rsidR="00EB3FCD" w:rsidRPr="005F71E7" w:rsidRDefault="00EB3FCD" w:rsidP="00EB3FCD">
            <w:pPr>
              <w:spacing w:line="240" w:lineRule="auto"/>
              <w:ind w:right="-2"/>
              <w:rPr>
                <w:rFonts w:ascii="Verdana" w:hAnsi="Verdana"/>
                <w:sz w:val="16"/>
                <w:szCs w:val="16"/>
              </w:rPr>
            </w:pPr>
            <w:r w:rsidRPr="00EB3FCD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3544" w:type="dxa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vAlign w:val="center"/>
          </w:tcPr>
          <w:p w14:paraId="00A91264" w14:textId="77777777" w:rsidR="004E634B" w:rsidRPr="005F71E7" w:rsidRDefault="004E634B" w:rsidP="00233FEE">
            <w:pPr>
              <w:ind w:right="-2"/>
              <w:jc w:val="center"/>
              <w:rPr>
                <w:rFonts w:ascii="Verdana" w:hAnsi="Verdana"/>
                <w:i/>
                <w:sz w:val="14"/>
                <w:szCs w:val="14"/>
                <w:u w:val="single"/>
              </w:rPr>
            </w:pPr>
          </w:p>
        </w:tc>
      </w:tr>
    </w:tbl>
    <w:p w14:paraId="531B3E14" w14:textId="77777777" w:rsidR="005F71E7" w:rsidRDefault="005F71E7" w:rsidP="00701878">
      <w:pPr>
        <w:pStyle w:val="Tekstpodstawowywcity2"/>
        <w:ind w:left="0" w:right="-2"/>
        <w:rPr>
          <w:rFonts w:ascii="Verdana" w:hAnsi="Verdana"/>
          <w:sz w:val="20"/>
        </w:rPr>
      </w:pPr>
    </w:p>
    <w:p w14:paraId="572979EE" w14:textId="5A4E3BC9" w:rsidR="00B848E2" w:rsidRPr="005F71E7" w:rsidRDefault="00BE029C" w:rsidP="004E634B">
      <w:pPr>
        <w:pStyle w:val="Tekstpodstawowywcity2"/>
        <w:ind w:left="0" w:right="-2"/>
        <w:jc w:val="center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Tłuszcz</w:t>
      </w:r>
      <w:r w:rsidR="00277E3F" w:rsidRPr="005F71E7">
        <w:rPr>
          <w:rFonts w:ascii="Verdana" w:hAnsi="Verdana"/>
          <w:sz w:val="20"/>
        </w:rPr>
        <w:t xml:space="preserve">, </w:t>
      </w:r>
      <w:r>
        <w:rPr>
          <w:rFonts w:ascii="Verdana" w:hAnsi="Verdana"/>
          <w:sz w:val="20"/>
        </w:rPr>
        <w:t>Czerwiec</w:t>
      </w:r>
      <w:r w:rsidR="00D04CE6">
        <w:rPr>
          <w:rFonts w:ascii="Verdana" w:hAnsi="Verdana"/>
          <w:sz w:val="20"/>
        </w:rPr>
        <w:t xml:space="preserve"> 202</w:t>
      </w:r>
      <w:r>
        <w:rPr>
          <w:rFonts w:ascii="Verdana" w:hAnsi="Verdana"/>
          <w:sz w:val="20"/>
        </w:rPr>
        <w:t>1</w:t>
      </w:r>
      <w:r w:rsidR="00277E3F" w:rsidRPr="005F71E7">
        <w:rPr>
          <w:rFonts w:ascii="Verdana" w:hAnsi="Verdana"/>
          <w:sz w:val="20"/>
        </w:rPr>
        <w:t xml:space="preserve"> r.</w:t>
      </w:r>
    </w:p>
    <w:sectPr w:rsidR="00B848E2" w:rsidRPr="005F71E7" w:rsidSect="00785E85">
      <w:headerReference w:type="default" r:id="rId9"/>
      <w:footerReference w:type="default" r:id="rId10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83018" w14:textId="77777777" w:rsidR="006D7DD5" w:rsidRDefault="006D7DD5" w:rsidP="00A90664">
      <w:pPr>
        <w:spacing w:after="0" w:line="240" w:lineRule="auto"/>
      </w:pPr>
      <w:r>
        <w:separator/>
      </w:r>
    </w:p>
  </w:endnote>
  <w:endnote w:type="continuationSeparator" w:id="0">
    <w:p w14:paraId="5617CDAA" w14:textId="77777777" w:rsidR="006D7DD5" w:rsidRDefault="006D7DD5" w:rsidP="00A90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Courier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39141"/>
      <w:docPartObj>
        <w:docPartGallery w:val="Page Numbers (Bottom of Page)"/>
        <w:docPartUnique/>
      </w:docPartObj>
    </w:sdtPr>
    <w:sdtEndPr/>
    <w:sdtContent>
      <w:p w14:paraId="4A3DA9F7" w14:textId="77777777" w:rsidR="00E420C4" w:rsidRDefault="00CD7E74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38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AE4F28" w14:textId="77777777" w:rsidR="00E420C4" w:rsidRDefault="00E420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F2A35" w14:textId="77777777" w:rsidR="006D7DD5" w:rsidRDefault="006D7DD5" w:rsidP="00A90664">
      <w:pPr>
        <w:spacing w:after="0" w:line="240" w:lineRule="auto"/>
      </w:pPr>
      <w:r>
        <w:separator/>
      </w:r>
    </w:p>
  </w:footnote>
  <w:footnote w:type="continuationSeparator" w:id="0">
    <w:p w14:paraId="7755D488" w14:textId="77777777" w:rsidR="006D7DD5" w:rsidRDefault="006D7DD5" w:rsidP="00A90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1700E" w14:textId="77777777" w:rsidR="00E420C4" w:rsidRPr="00D81363" w:rsidRDefault="00E420C4" w:rsidP="00A90664">
    <w:pPr>
      <w:pStyle w:val="Nagwek"/>
      <w:spacing w:line="276" w:lineRule="auto"/>
      <w:jc w:val="right"/>
      <w:rPr>
        <w:sz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5" w15:restartNumberingAfterBreak="0">
    <w:nsid w:val="088800D1"/>
    <w:multiLevelType w:val="singleLevel"/>
    <w:tmpl w:val="15D4AD5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96B7B6A"/>
    <w:multiLevelType w:val="singleLevel"/>
    <w:tmpl w:val="15D4AD5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23B2172"/>
    <w:multiLevelType w:val="multilevel"/>
    <w:tmpl w:val="F19A47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8" w15:restartNumberingAfterBreak="0">
    <w:nsid w:val="12EB783D"/>
    <w:multiLevelType w:val="singleLevel"/>
    <w:tmpl w:val="625E2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9" w15:restartNumberingAfterBreak="0">
    <w:nsid w:val="35E71E50"/>
    <w:multiLevelType w:val="hybridMultilevel"/>
    <w:tmpl w:val="F7B6A650"/>
    <w:lvl w:ilvl="0" w:tplc="FFFFFFFF">
      <w:start w:val="1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64"/>
        </w:tabs>
        <w:ind w:left="3564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10" w15:restartNumberingAfterBreak="0">
    <w:nsid w:val="449D78CA"/>
    <w:multiLevelType w:val="singleLevel"/>
    <w:tmpl w:val="3AFAD81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</w:lvl>
  </w:abstractNum>
  <w:abstractNum w:abstractNumId="11" w15:restartNumberingAfterBreak="0">
    <w:nsid w:val="71F17770"/>
    <w:multiLevelType w:val="singleLevel"/>
    <w:tmpl w:val="15D4AD5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76C33F0"/>
    <w:multiLevelType w:val="singleLevel"/>
    <w:tmpl w:val="15D4AD5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2"/>
  </w:num>
  <w:num w:numId="8">
    <w:abstractNumId w:val="5"/>
  </w:num>
  <w:num w:numId="9">
    <w:abstractNumId w:val="6"/>
  </w:num>
  <w:num w:numId="10">
    <w:abstractNumId w:val="11"/>
  </w:num>
  <w:num w:numId="11">
    <w:abstractNumId w:val="10"/>
  </w:num>
  <w:num w:numId="12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0664"/>
    <w:rsid w:val="00003F52"/>
    <w:rsid w:val="00011F27"/>
    <w:rsid w:val="00027750"/>
    <w:rsid w:val="00036073"/>
    <w:rsid w:val="00046CFE"/>
    <w:rsid w:val="0005781E"/>
    <w:rsid w:val="000834F3"/>
    <w:rsid w:val="0008636B"/>
    <w:rsid w:val="000A2D5B"/>
    <w:rsid w:val="000B6451"/>
    <w:rsid w:val="000C2C91"/>
    <w:rsid w:val="000C4861"/>
    <w:rsid w:val="000D088C"/>
    <w:rsid w:val="000D3A83"/>
    <w:rsid w:val="000F21A1"/>
    <w:rsid w:val="000F289F"/>
    <w:rsid w:val="000F6CEA"/>
    <w:rsid w:val="00104D7B"/>
    <w:rsid w:val="0016383E"/>
    <w:rsid w:val="00180DDD"/>
    <w:rsid w:val="00196E71"/>
    <w:rsid w:val="001C0A71"/>
    <w:rsid w:val="001D462D"/>
    <w:rsid w:val="001D634A"/>
    <w:rsid w:val="001E0EF1"/>
    <w:rsid w:val="001E443F"/>
    <w:rsid w:val="001F462C"/>
    <w:rsid w:val="002037E7"/>
    <w:rsid w:val="00207105"/>
    <w:rsid w:val="00207911"/>
    <w:rsid w:val="00210D55"/>
    <w:rsid w:val="0022491A"/>
    <w:rsid w:val="00233FEE"/>
    <w:rsid w:val="002369E8"/>
    <w:rsid w:val="00237BDA"/>
    <w:rsid w:val="00240159"/>
    <w:rsid w:val="0024113A"/>
    <w:rsid w:val="00253146"/>
    <w:rsid w:val="00271AE2"/>
    <w:rsid w:val="00277E3F"/>
    <w:rsid w:val="00294555"/>
    <w:rsid w:val="00295B54"/>
    <w:rsid w:val="00297602"/>
    <w:rsid w:val="002A13AC"/>
    <w:rsid w:val="002B6817"/>
    <w:rsid w:val="002C2DD1"/>
    <w:rsid w:val="002C4CE8"/>
    <w:rsid w:val="002F7C97"/>
    <w:rsid w:val="003067DB"/>
    <w:rsid w:val="00350BAE"/>
    <w:rsid w:val="00354D48"/>
    <w:rsid w:val="00396580"/>
    <w:rsid w:val="003A285C"/>
    <w:rsid w:val="003A2E3F"/>
    <w:rsid w:val="003B5C65"/>
    <w:rsid w:val="003B6173"/>
    <w:rsid w:val="003D0343"/>
    <w:rsid w:val="003D349F"/>
    <w:rsid w:val="003D6352"/>
    <w:rsid w:val="003E1D1C"/>
    <w:rsid w:val="003E1F50"/>
    <w:rsid w:val="003E470F"/>
    <w:rsid w:val="003F1D81"/>
    <w:rsid w:val="00433C34"/>
    <w:rsid w:val="00434B63"/>
    <w:rsid w:val="00436735"/>
    <w:rsid w:val="00453933"/>
    <w:rsid w:val="0046602D"/>
    <w:rsid w:val="004812A4"/>
    <w:rsid w:val="00484AB0"/>
    <w:rsid w:val="004A46FE"/>
    <w:rsid w:val="004A62F4"/>
    <w:rsid w:val="004B0F1C"/>
    <w:rsid w:val="004B46B9"/>
    <w:rsid w:val="004D18DD"/>
    <w:rsid w:val="004D6862"/>
    <w:rsid w:val="004E634B"/>
    <w:rsid w:val="004F40EF"/>
    <w:rsid w:val="004F47BC"/>
    <w:rsid w:val="005022A2"/>
    <w:rsid w:val="00506E35"/>
    <w:rsid w:val="00527371"/>
    <w:rsid w:val="005430B8"/>
    <w:rsid w:val="005449DC"/>
    <w:rsid w:val="00566673"/>
    <w:rsid w:val="00571732"/>
    <w:rsid w:val="00580712"/>
    <w:rsid w:val="00581D60"/>
    <w:rsid w:val="00593436"/>
    <w:rsid w:val="00594FA5"/>
    <w:rsid w:val="005F633E"/>
    <w:rsid w:val="005F71E7"/>
    <w:rsid w:val="00604E2C"/>
    <w:rsid w:val="006339A0"/>
    <w:rsid w:val="006438D8"/>
    <w:rsid w:val="006455A9"/>
    <w:rsid w:val="00645BBE"/>
    <w:rsid w:val="006517A4"/>
    <w:rsid w:val="0065412D"/>
    <w:rsid w:val="00674928"/>
    <w:rsid w:val="00680747"/>
    <w:rsid w:val="006963C9"/>
    <w:rsid w:val="006963E3"/>
    <w:rsid w:val="00697A50"/>
    <w:rsid w:val="006D5AA3"/>
    <w:rsid w:val="006D7DD5"/>
    <w:rsid w:val="00701878"/>
    <w:rsid w:val="007034C4"/>
    <w:rsid w:val="00706831"/>
    <w:rsid w:val="007255AC"/>
    <w:rsid w:val="00726611"/>
    <w:rsid w:val="0073243E"/>
    <w:rsid w:val="00736E70"/>
    <w:rsid w:val="0075279D"/>
    <w:rsid w:val="00753290"/>
    <w:rsid w:val="00755300"/>
    <w:rsid w:val="00782B63"/>
    <w:rsid w:val="00785E85"/>
    <w:rsid w:val="0079068E"/>
    <w:rsid w:val="00792F93"/>
    <w:rsid w:val="007A3F14"/>
    <w:rsid w:val="007B1C5D"/>
    <w:rsid w:val="007B3060"/>
    <w:rsid w:val="007B307E"/>
    <w:rsid w:val="007C2F1C"/>
    <w:rsid w:val="007C3578"/>
    <w:rsid w:val="007D107A"/>
    <w:rsid w:val="007E16FE"/>
    <w:rsid w:val="007E461A"/>
    <w:rsid w:val="00813A80"/>
    <w:rsid w:val="00820E21"/>
    <w:rsid w:val="00830D74"/>
    <w:rsid w:val="00836E98"/>
    <w:rsid w:val="00843482"/>
    <w:rsid w:val="008462BB"/>
    <w:rsid w:val="0085294A"/>
    <w:rsid w:val="00860BD4"/>
    <w:rsid w:val="00862525"/>
    <w:rsid w:val="008750C0"/>
    <w:rsid w:val="00881BA4"/>
    <w:rsid w:val="00890B72"/>
    <w:rsid w:val="00891165"/>
    <w:rsid w:val="008A1892"/>
    <w:rsid w:val="008D3596"/>
    <w:rsid w:val="008E31B4"/>
    <w:rsid w:val="008E3FE5"/>
    <w:rsid w:val="008F7490"/>
    <w:rsid w:val="00907EFF"/>
    <w:rsid w:val="00912610"/>
    <w:rsid w:val="0091286E"/>
    <w:rsid w:val="0091720E"/>
    <w:rsid w:val="00935ACB"/>
    <w:rsid w:val="0093613F"/>
    <w:rsid w:val="00955844"/>
    <w:rsid w:val="00960358"/>
    <w:rsid w:val="009637BB"/>
    <w:rsid w:val="00965760"/>
    <w:rsid w:val="00971872"/>
    <w:rsid w:val="00977BBD"/>
    <w:rsid w:val="0098592E"/>
    <w:rsid w:val="0098736F"/>
    <w:rsid w:val="00995789"/>
    <w:rsid w:val="009A5165"/>
    <w:rsid w:val="009B61AB"/>
    <w:rsid w:val="009C6737"/>
    <w:rsid w:val="009C69FC"/>
    <w:rsid w:val="009D18FD"/>
    <w:rsid w:val="009D236D"/>
    <w:rsid w:val="009D2817"/>
    <w:rsid w:val="009E3D36"/>
    <w:rsid w:val="009E6AF8"/>
    <w:rsid w:val="00A070D4"/>
    <w:rsid w:val="00A2531C"/>
    <w:rsid w:val="00A25833"/>
    <w:rsid w:val="00A258F8"/>
    <w:rsid w:val="00A35C19"/>
    <w:rsid w:val="00A45057"/>
    <w:rsid w:val="00A46A90"/>
    <w:rsid w:val="00A529C1"/>
    <w:rsid w:val="00A73AD2"/>
    <w:rsid w:val="00A77F06"/>
    <w:rsid w:val="00A861B6"/>
    <w:rsid w:val="00A90664"/>
    <w:rsid w:val="00AA3EAB"/>
    <w:rsid w:val="00AC7076"/>
    <w:rsid w:val="00AD0068"/>
    <w:rsid w:val="00AE4A37"/>
    <w:rsid w:val="00AE67A8"/>
    <w:rsid w:val="00AF0C5E"/>
    <w:rsid w:val="00AF20E1"/>
    <w:rsid w:val="00B303FF"/>
    <w:rsid w:val="00B56E54"/>
    <w:rsid w:val="00B6195E"/>
    <w:rsid w:val="00B654BB"/>
    <w:rsid w:val="00B677E3"/>
    <w:rsid w:val="00B81F12"/>
    <w:rsid w:val="00B848D3"/>
    <w:rsid w:val="00B848E2"/>
    <w:rsid w:val="00B87104"/>
    <w:rsid w:val="00BA2BB2"/>
    <w:rsid w:val="00BB0759"/>
    <w:rsid w:val="00BC005A"/>
    <w:rsid w:val="00BC1686"/>
    <w:rsid w:val="00BC5710"/>
    <w:rsid w:val="00BE029C"/>
    <w:rsid w:val="00BE0349"/>
    <w:rsid w:val="00BF6C68"/>
    <w:rsid w:val="00C1299D"/>
    <w:rsid w:val="00C22CD0"/>
    <w:rsid w:val="00C401A1"/>
    <w:rsid w:val="00C43064"/>
    <w:rsid w:val="00C57D49"/>
    <w:rsid w:val="00C63F4B"/>
    <w:rsid w:val="00C85A51"/>
    <w:rsid w:val="00C93D07"/>
    <w:rsid w:val="00C95BE1"/>
    <w:rsid w:val="00CA2345"/>
    <w:rsid w:val="00CB57EA"/>
    <w:rsid w:val="00CD7E74"/>
    <w:rsid w:val="00CE7A9A"/>
    <w:rsid w:val="00CF026A"/>
    <w:rsid w:val="00D04CE6"/>
    <w:rsid w:val="00D13E91"/>
    <w:rsid w:val="00D276B6"/>
    <w:rsid w:val="00D44A25"/>
    <w:rsid w:val="00D45338"/>
    <w:rsid w:val="00D47A0C"/>
    <w:rsid w:val="00D7295B"/>
    <w:rsid w:val="00DA4CD5"/>
    <w:rsid w:val="00DA7801"/>
    <w:rsid w:val="00DB52EE"/>
    <w:rsid w:val="00DC0561"/>
    <w:rsid w:val="00E01721"/>
    <w:rsid w:val="00E15B89"/>
    <w:rsid w:val="00E21BC8"/>
    <w:rsid w:val="00E25251"/>
    <w:rsid w:val="00E32F25"/>
    <w:rsid w:val="00E4075A"/>
    <w:rsid w:val="00E420C4"/>
    <w:rsid w:val="00E44B0B"/>
    <w:rsid w:val="00E55705"/>
    <w:rsid w:val="00E8291D"/>
    <w:rsid w:val="00EA2BB8"/>
    <w:rsid w:val="00EA377D"/>
    <w:rsid w:val="00EA5A45"/>
    <w:rsid w:val="00EB03D3"/>
    <w:rsid w:val="00EB3FCD"/>
    <w:rsid w:val="00EB4803"/>
    <w:rsid w:val="00EE43EA"/>
    <w:rsid w:val="00EF234A"/>
    <w:rsid w:val="00EF3B92"/>
    <w:rsid w:val="00EF505A"/>
    <w:rsid w:val="00F01949"/>
    <w:rsid w:val="00F05A5C"/>
    <w:rsid w:val="00F05AA6"/>
    <w:rsid w:val="00F07471"/>
    <w:rsid w:val="00F3120F"/>
    <w:rsid w:val="00F33B0A"/>
    <w:rsid w:val="00F423ED"/>
    <w:rsid w:val="00F4248C"/>
    <w:rsid w:val="00F458F3"/>
    <w:rsid w:val="00F86C5D"/>
    <w:rsid w:val="00FC38FB"/>
    <w:rsid w:val="00FC64F6"/>
    <w:rsid w:val="00FD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A2EBBE2"/>
  <w15:docId w15:val="{B8110BF8-A4F6-4E10-8A45-689BB5EEB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834F3"/>
    <w:pPr>
      <w:keepNext/>
      <w:spacing w:after="0" w:line="240" w:lineRule="auto"/>
      <w:ind w:left="1985"/>
      <w:outlineLvl w:val="1"/>
    </w:pPr>
    <w:rPr>
      <w:rFonts w:ascii="Times New Roman" w:eastAsia="Times New Roman" w:hAnsi="Times New Roman" w:cs="Times New Roman"/>
      <w:sz w:val="36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77E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90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0664"/>
  </w:style>
  <w:style w:type="paragraph" w:styleId="Stopka">
    <w:name w:val="footer"/>
    <w:basedOn w:val="Normalny"/>
    <w:link w:val="StopkaZnak"/>
    <w:unhideWhenUsed/>
    <w:rsid w:val="00A90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90664"/>
  </w:style>
  <w:style w:type="paragraph" w:styleId="Bezodstpw">
    <w:name w:val="No Spacing"/>
    <w:uiPriority w:val="1"/>
    <w:qFormat/>
    <w:rsid w:val="00A90664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9A516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862525"/>
    <w:pPr>
      <w:suppressAutoHyphens/>
      <w:spacing w:after="0" w:line="240" w:lineRule="auto"/>
    </w:pPr>
    <w:rPr>
      <w:rFonts w:ascii="Arial" w:eastAsia="Times New Roman" w:hAnsi="Arial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62525"/>
    <w:rPr>
      <w:rFonts w:ascii="Arial" w:eastAsia="Times New Roman" w:hAnsi="Arial" w:cs="Times New Roman"/>
      <w:sz w:val="28"/>
      <w:szCs w:val="20"/>
      <w:lang w:eastAsia="ar-SA"/>
    </w:rPr>
  </w:style>
  <w:style w:type="paragraph" w:styleId="Tytu">
    <w:name w:val="Title"/>
    <w:basedOn w:val="Normalny"/>
    <w:next w:val="Normalny"/>
    <w:link w:val="TytuZnak"/>
    <w:qFormat/>
    <w:rsid w:val="00862525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862525"/>
    <w:rPr>
      <w:rFonts w:ascii="Arial" w:eastAsia="Times New Roman" w:hAnsi="Arial" w:cs="Times New Roman"/>
      <w:b/>
      <w:sz w:val="2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834F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834F3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834F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834F3"/>
  </w:style>
  <w:style w:type="character" w:customStyle="1" w:styleId="Nagwek2Znak">
    <w:name w:val="Nagłówek 2 Znak"/>
    <w:basedOn w:val="Domylnaczcionkaakapitu"/>
    <w:link w:val="Nagwek2"/>
    <w:semiHidden/>
    <w:rsid w:val="000834F3"/>
    <w:rPr>
      <w:rFonts w:ascii="Times New Roman" w:eastAsia="Times New Roman" w:hAnsi="Times New Roman" w:cs="Times New Roman"/>
      <w:sz w:val="36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0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D7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D462D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277E3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052A6-5B49-4423-9A79-29CEC0ABE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88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Piotrek</cp:lastModifiedBy>
  <cp:revision>72</cp:revision>
  <cp:lastPrinted>2020-12-02T18:04:00Z</cp:lastPrinted>
  <dcterms:created xsi:type="dcterms:W3CDTF">2017-10-02T16:07:00Z</dcterms:created>
  <dcterms:modified xsi:type="dcterms:W3CDTF">2021-06-10T17:47:00Z</dcterms:modified>
</cp:coreProperties>
</file>